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E5A" w:rsidRDefault="00A85E5A" w:rsidP="00A85E5A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</w:rPr>
        <w:t xml:space="preserve">Załącznik nr </w:t>
      </w:r>
      <w:r w:rsidR="007F1E3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do SIWZ</w:t>
      </w:r>
    </w:p>
    <w:p w:rsidR="00A85E5A" w:rsidRDefault="00A85E5A" w:rsidP="00A85E5A">
      <w:pPr>
        <w:pStyle w:val="Domylnie"/>
        <w:spacing w:after="0" w:line="100" w:lineRule="atLeast"/>
      </w:pPr>
    </w:p>
    <w:p w:rsidR="00CE6E85" w:rsidRPr="0044238D" w:rsidRDefault="00A85E5A" w:rsidP="00CE6E85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4238D">
        <w:rPr>
          <w:rFonts w:ascii="Times New Roman" w:hAnsi="Times New Roman" w:cs="Times New Roman"/>
          <w:color w:val="auto"/>
          <w:sz w:val="24"/>
          <w:szCs w:val="24"/>
          <w:u w:val="single"/>
        </w:rPr>
        <w:t>Dotyczy:</w:t>
      </w:r>
      <w:r w:rsidRPr="0044238D">
        <w:rPr>
          <w:rFonts w:ascii="Times New Roman" w:hAnsi="Times New Roman" w:cs="Times New Roman"/>
          <w:color w:val="auto"/>
          <w:sz w:val="24"/>
          <w:szCs w:val="24"/>
        </w:rPr>
        <w:t xml:space="preserve"> Postępowania o udzielenie zamówienia publicznego w trybie przetargu nieograniczonego na</w:t>
      </w:r>
    </w:p>
    <w:p w:rsidR="007E569D" w:rsidRDefault="001C5A43" w:rsidP="001C5A43">
      <w:pPr>
        <w:pStyle w:val="Domylnie"/>
        <w:spacing w:after="0" w:line="100" w:lineRule="atLeast"/>
        <w:jc w:val="center"/>
        <w:rPr>
          <w:b/>
        </w:rPr>
      </w:pPr>
      <w:r>
        <w:rPr>
          <w:b/>
        </w:rPr>
        <w:t>KURS SPEDYTOR – SPEDYCJA I TRANSPORT OD PODSTAW</w:t>
      </w:r>
      <w:r w:rsidR="00060901">
        <w:rPr>
          <w:b/>
        </w:rPr>
        <w:t xml:space="preserve"> II</w:t>
      </w:r>
    </w:p>
    <w:p w:rsidR="001C5A43" w:rsidRPr="00396F51" w:rsidRDefault="001C5A43" w:rsidP="001C5A43">
      <w:pPr>
        <w:pStyle w:val="Domylnie"/>
        <w:spacing w:after="0" w:line="100" w:lineRule="atLeast"/>
        <w:jc w:val="center"/>
        <w:rPr>
          <w:color w:val="FF0000"/>
        </w:rPr>
      </w:pPr>
    </w:p>
    <w:p w:rsidR="00CE6E85" w:rsidRPr="007E569D" w:rsidRDefault="00DE10FF" w:rsidP="007E569D">
      <w:pPr>
        <w:pStyle w:val="Akapitzlist"/>
        <w:spacing w:line="360" w:lineRule="auto"/>
        <w:ind w:left="360"/>
        <w:contextualSpacing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P</w:t>
      </w:r>
      <w:r w:rsidR="00CE6E85" w:rsidRPr="007E569D">
        <w:rPr>
          <w:b/>
          <w:color w:val="000000" w:themeColor="text1"/>
          <w:sz w:val="24"/>
          <w:szCs w:val="24"/>
        </w:rPr>
        <w:t xml:space="preserve">rogram </w:t>
      </w:r>
      <w:r w:rsidR="003E3D61" w:rsidRPr="007E569D">
        <w:rPr>
          <w:b/>
          <w:color w:val="000000" w:themeColor="text1"/>
          <w:sz w:val="24"/>
          <w:szCs w:val="24"/>
        </w:rPr>
        <w:t>kursu</w:t>
      </w:r>
    </w:p>
    <w:tbl>
      <w:tblPr>
        <w:tblStyle w:val="Tabela-Siatka"/>
        <w:tblW w:w="0" w:type="auto"/>
        <w:tblLook w:val="04A0"/>
      </w:tblPr>
      <w:tblGrid>
        <w:gridCol w:w="541"/>
        <w:gridCol w:w="3395"/>
        <w:gridCol w:w="1559"/>
        <w:gridCol w:w="2835"/>
        <w:gridCol w:w="1807"/>
      </w:tblGrid>
      <w:tr w:rsidR="007E569D" w:rsidRPr="007E569D" w:rsidTr="007E569D">
        <w:tc>
          <w:tcPr>
            <w:tcW w:w="541" w:type="dxa"/>
          </w:tcPr>
          <w:p w:rsidR="007E569D" w:rsidRPr="007E569D" w:rsidRDefault="007E569D" w:rsidP="007E569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7E569D">
              <w:rPr>
                <w:b/>
                <w:color w:val="000000" w:themeColor="text1"/>
              </w:rPr>
              <w:t>Lp.</w:t>
            </w:r>
          </w:p>
        </w:tc>
        <w:tc>
          <w:tcPr>
            <w:tcW w:w="3395" w:type="dxa"/>
          </w:tcPr>
          <w:p w:rsidR="007E569D" w:rsidRPr="007E569D" w:rsidRDefault="007E569D" w:rsidP="007E569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7E569D">
              <w:rPr>
                <w:b/>
                <w:color w:val="000000" w:themeColor="text1"/>
              </w:rPr>
              <w:t>Nazwę i zakres zajęć</w:t>
            </w:r>
          </w:p>
        </w:tc>
        <w:tc>
          <w:tcPr>
            <w:tcW w:w="1559" w:type="dxa"/>
          </w:tcPr>
          <w:p w:rsidR="007E569D" w:rsidRPr="007E569D" w:rsidRDefault="007E569D" w:rsidP="007E569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7E569D">
              <w:rPr>
                <w:b/>
                <w:color w:val="000000" w:themeColor="text1"/>
              </w:rPr>
              <w:t>Czas trwania zajęć</w:t>
            </w:r>
          </w:p>
        </w:tc>
        <w:tc>
          <w:tcPr>
            <w:tcW w:w="2835" w:type="dxa"/>
          </w:tcPr>
          <w:p w:rsidR="007E569D" w:rsidRPr="007E569D" w:rsidRDefault="007E569D" w:rsidP="007E569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7E569D">
              <w:rPr>
                <w:b/>
                <w:color w:val="000000" w:themeColor="text1"/>
              </w:rPr>
              <w:t>Cel zajęć</w:t>
            </w:r>
          </w:p>
        </w:tc>
        <w:tc>
          <w:tcPr>
            <w:tcW w:w="1807" w:type="dxa"/>
          </w:tcPr>
          <w:p w:rsidR="007E569D" w:rsidRPr="007E569D" w:rsidRDefault="007E569D" w:rsidP="007E569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7E569D">
              <w:rPr>
                <w:b/>
                <w:color w:val="000000" w:themeColor="text1"/>
              </w:rPr>
              <w:t>Miejsce szkolenia</w:t>
            </w: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1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2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3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4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5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6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7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8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9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10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11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12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</w:tbl>
    <w:p w:rsidR="007E569D" w:rsidRPr="007E569D" w:rsidRDefault="007E569D" w:rsidP="00CE6E85">
      <w:pPr>
        <w:spacing w:line="360" w:lineRule="auto"/>
        <w:ind w:firstLine="708"/>
        <w:jc w:val="both"/>
        <w:rPr>
          <w:color w:val="000000" w:themeColor="text1"/>
        </w:rPr>
      </w:pPr>
    </w:p>
    <w:p w:rsidR="007E569D" w:rsidRPr="007E569D" w:rsidRDefault="007E569D" w:rsidP="00CE6E85">
      <w:pPr>
        <w:spacing w:line="360" w:lineRule="auto"/>
        <w:ind w:firstLine="708"/>
        <w:jc w:val="both"/>
        <w:rPr>
          <w:color w:val="000000" w:themeColor="text1"/>
        </w:rPr>
      </w:pPr>
    </w:p>
    <w:p w:rsidR="00A85E5A" w:rsidRDefault="00A85E5A">
      <w:pPr>
        <w:spacing w:after="200" w:line="276" w:lineRule="auto"/>
        <w:rPr>
          <w:rFonts w:eastAsia="SimSun"/>
        </w:rPr>
      </w:pPr>
    </w:p>
    <w:p w:rsidR="00235CC3" w:rsidRDefault="00235CC3">
      <w:pPr>
        <w:spacing w:after="200" w:line="276" w:lineRule="auto"/>
        <w:rPr>
          <w:rFonts w:eastAsia="SimSun"/>
        </w:rPr>
      </w:pPr>
    </w:p>
    <w:sectPr w:rsidR="00235CC3" w:rsidSect="00114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7F7" w:rsidRDefault="002547F7" w:rsidP="006C48AF">
      <w:r>
        <w:separator/>
      </w:r>
    </w:p>
  </w:endnote>
  <w:endnote w:type="continuationSeparator" w:id="0">
    <w:p w:rsidR="002547F7" w:rsidRDefault="002547F7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33" w:rsidRDefault="00446D3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060901" w:rsidRPr="00060901">
        <w:rPr>
          <w:rFonts w:asciiTheme="majorHAnsi" w:hAnsiTheme="majorHAnsi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33" w:rsidRDefault="00446D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7F7" w:rsidRDefault="002547F7" w:rsidP="006C48AF">
      <w:r>
        <w:separator/>
      </w:r>
    </w:p>
  </w:footnote>
  <w:footnote w:type="continuationSeparator" w:id="0">
    <w:p w:rsidR="002547F7" w:rsidRDefault="002547F7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33" w:rsidRDefault="00446D3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446D33">
    <w:pPr>
      <w:pStyle w:val="Nagwek"/>
    </w:pPr>
    <w:r w:rsidRPr="00446D33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33" w:rsidRDefault="00446D3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hdrShapeDefaults>
    <o:shapedefaults v:ext="edit" spidmax="219138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52A7D"/>
    <w:rsid w:val="00060901"/>
    <w:rsid w:val="000769C5"/>
    <w:rsid w:val="000774A9"/>
    <w:rsid w:val="00077E1F"/>
    <w:rsid w:val="00081FF5"/>
    <w:rsid w:val="0008204A"/>
    <w:rsid w:val="000824FB"/>
    <w:rsid w:val="00083F5E"/>
    <w:rsid w:val="00097ECA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389F"/>
    <w:rsid w:val="001B48C4"/>
    <w:rsid w:val="001B5DCF"/>
    <w:rsid w:val="001C556C"/>
    <w:rsid w:val="001C5A43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0C20"/>
    <w:rsid w:val="00232182"/>
    <w:rsid w:val="002333E0"/>
    <w:rsid w:val="00235CC3"/>
    <w:rsid w:val="0023671B"/>
    <w:rsid w:val="00240833"/>
    <w:rsid w:val="00244D85"/>
    <w:rsid w:val="002547F7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D58DA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721D"/>
    <w:rsid w:val="0036230B"/>
    <w:rsid w:val="00374333"/>
    <w:rsid w:val="00391C34"/>
    <w:rsid w:val="00396F51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6B59"/>
    <w:rsid w:val="00441151"/>
    <w:rsid w:val="0044238D"/>
    <w:rsid w:val="004447B4"/>
    <w:rsid w:val="00446D33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2B6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E1C52"/>
    <w:rsid w:val="004E2652"/>
    <w:rsid w:val="004F19B1"/>
    <w:rsid w:val="004F6E3B"/>
    <w:rsid w:val="00500E14"/>
    <w:rsid w:val="0051305C"/>
    <w:rsid w:val="005134BA"/>
    <w:rsid w:val="0052607F"/>
    <w:rsid w:val="00534262"/>
    <w:rsid w:val="00550B1B"/>
    <w:rsid w:val="00554A8C"/>
    <w:rsid w:val="00555214"/>
    <w:rsid w:val="00561BF9"/>
    <w:rsid w:val="0056381B"/>
    <w:rsid w:val="00572107"/>
    <w:rsid w:val="00573A99"/>
    <w:rsid w:val="00576E44"/>
    <w:rsid w:val="00590F96"/>
    <w:rsid w:val="00596477"/>
    <w:rsid w:val="005A59DD"/>
    <w:rsid w:val="005B1E59"/>
    <w:rsid w:val="005B4051"/>
    <w:rsid w:val="005B4782"/>
    <w:rsid w:val="005C0C4A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16BF"/>
    <w:rsid w:val="006C293A"/>
    <w:rsid w:val="006C48AF"/>
    <w:rsid w:val="006C795D"/>
    <w:rsid w:val="006D03F4"/>
    <w:rsid w:val="006D1D5D"/>
    <w:rsid w:val="006D6350"/>
    <w:rsid w:val="006D7626"/>
    <w:rsid w:val="006F0FF0"/>
    <w:rsid w:val="007037DB"/>
    <w:rsid w:val="00706B78"/>
    <w:rsid w:val="0071111D"/>
    <w:rsid w:val="00720C77"/>
    <w:rsid w:val="007321B5"/>
    <w:rsid w:val="00732278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1E35"/>
    <w:rsid w:val="007F763C"/>
    <w:rsid w:val="007F76B7"/>
    <w:rsid w:val="00803D67"/>
    <w:rsid w:val="00804461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846B3"/>
    <w:rsid w:val="008A252E"/>
    <w:rsid w:val="008B24EA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5218A"/>
    <w:rsid w:val="0095608F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8351F"/>
    <w:rsid w:val="00BB1957"/>
    <w:rsid w:val="00BC0E8F"/>
    <w:rsid w:val="00BC5843"/>
    <w:rsid w:val="00BD272A"/>
    <w:rsid w:val="00BD3A63"/>
    <w:rsid w:val="00BD6BC0"/>
    <w:rsid w:val="00C26F02"/>
    <w:rsid w:val="00C32263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378F2"/>
    <w:rsid w:val="00D40CC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97459"/>
    <w:rsid w:val="00DA5830"/>
    <w:rsid w:val="00DD2170"/>
    <w:rsid w:val="00DD38CA"/>
    <w:rsid w:val="00DD6097"/>
    <w:rsid w:val="00DD6937"/>
    <w:rsid w:val="00DE10FF"/>
    <w:rsid w:val="00DE3D76"/>
    <w:rsid w:val="00DE7C5E"/>
    <w:rsid w:val="00DF5C26"/>
    <w:rsid w:val="00E104B2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448D8"/>
    <w:rsid w:val="00F462CD"/>
    <w:rsid w:val="00F57C5A"/>
    <w:rsid w:val="00F6663B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3DA7"/>
    <w:rsid w:val="00FC5CCE"/>
    <w:rsid w:val="00FC7613"/>
    <w:rsid w:val="00FC7C18"/>
    <w:rsid w:val="00FD0120"/>
    <w:rsid w:val="00FD0732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60D88-F072-402D-AAE3-1264F5667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13</cp:revision>
  <cp:lastPrinted>2019-02-26T08:36:00Z</cp:lastPrinted>
  <dcterms:created xsi:type="dcterms:W3CDTF">2019-02-26T09:16:00Z</dcterms:created>
  <dcterms:modified xsi:type="dcterms:W3CDTF">2019-07-01T07:45:00Z</dcterms:modified>
</cp:coreProperties>
</file>